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39847C9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2CE1D647" w14:textId="77777777" w:rsidTr="003E13F0">
        <w:tc>
          <w:tcPr>
            <w:tcW w:w="1106" w:type="dxa"/>
          </w:tcPr>
          <w:p w14:paraId="3406D88A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05ADFCFB" w14:textId="77777777" w:rsidR="003E13F0" w:rsidRPr="0002539C" w:rsidRDefault="003E13F0">
            <w:pPr>
              <w:rPr>
                <w:lang w:val="sl-SI"/>
              </w:rPr>
            </w:pPr>
          </w:p>
          <w:p w14:paraId="7ECECA4C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0FE0B119" w14:textId="77777777">
              <w:tc>
                <w:tcPr>
                  <w:tcW w:w="1106" w:type="dxa"/>
                  <w:hideMark/>
                </w:tcPr>
                <w:p w14:paraId="5E33D0C0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4DC3B6E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39F6C028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4A36A196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6EE63303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103FF666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00DC67B9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2283CE52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358ED66A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43C46F72" w14:textId="77777777" w:rsidR="00625676" w:rsidRPr="00307D5C" w:rsidRDefault="00307D5C" w:rsidP="00307D5C">
      <w:pPr>
        <w:rPr>
          <w:rFonts w:ascii="Arial" w:hAnsi="Arial" w:cs="Arial"/>
          <w:b/>
          <w:bCs/>
          <w:lang w:val="sl-SI"/>
        </w:rPr>
      </w:pPr>
      <w:r w:rsidRPr="00307D5C">
        <w:rPr>
          <w:rFonts w:ascii="Arial" w:hAnsi="Arial" w:cs="Arial"/>
          <w:b/>
          <w:bCs/>
          <w:lang w:val="sl-SI"/>
        </w:rPr>
        <w:t>IZGRADNJA, VZPOSTAVITEV IN VZDRŽEVANJE</w:t>
      </w:r>
      <w:r>
        <w:rPr>
          <w:rFonts w:ascii="Arial" w:hAnsi="Arial" w:cs="Arial"/>
          <w:b/>
          <w:bCs/>
          <w:lang w:val="sl-SI"/>
        </w:rPr>
        <w:t xml:space="preserve"> </w:t>
      </w:r>
      <w:r w:rsidRPr="00307D5C">
        <w:rPr>
          <w:rFonts w:ascii="Arial" w:hAnsi="Arial" w:cs="Arial"/>
          <w:b/>
          <w:bCs/>
          <w:lang w:val="sl-SI"/>
        </w:rPr>
        <w:t>PROBACIJSKEGA INFORMACIJSKEGA SISTEMA (PROBIS)</w:t>
      </w:r>
    </w:p>
    <w:p w14:paraId="61F43CC8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14:paraId="71CCB2B9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307D5C">
        <w:rPr>
          <w:rFonts w:ascii="Arial" w:hAnsi="Arial" w:cs="Arial"/>
          <w:b/>
          <w:bCs/>
          <w:lang w:val="sl-SI"/>
        </w:rPr>
        <w:t>16</w:t>
      </w:r>
      <w:r w:rsidRPr="00625676">
        <w:rPr>
          <w:rFonts w:ascii="Arial" w:hAnsi="Arial" w:cs="Arial"/>
          <w:b/>
          <w:bCs/>
          <w:lang w:val="sl-SI"/>
        </w:rPr>
        <w:t>/2021</w:t>
      </w:r>
    </w:p>
    <w:p w14:paraId="54F15CE4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4A857011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7C2922D3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5129F302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03F129F5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C8564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63C38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55E347E9" w14:textId="77777777" w:rsidR="003E13F0" w:rsidRPr="0002539C" w:rsidRDefault="003E13F0" w:rsidP="003E13F0">
      <w:pPr>
        <w:rPr>
          <w:lang w:val="sl-SI"/>
        </w:rPr>
      </w:pPr>
    </w:p>
    <w:p w14:paraId="0B4AA06C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8F8FC7E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12FB3C87" w14:textId="0903AEB7" w:rsidR="003E13F0" w:rsidRPr="004B067B" w:rsidRDefault="004B067B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SKUPNO </w:t>
      </w:r>
      <w:r w:rsidR="00B17197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PREDVIDENO ŠTEVILO TOČK ZA MERILO 2 – KADER </w:t>
      </w:r>
      <w:r w:rsidR="003E13F0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(</w:t>
      </w:r>
      <w:r w:rsidR="00B17197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glede na izpolnjen</w:t>
      </w:r>
      <w:r w:rsidR="009D090C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obraz</w:t>
      </w:r>
      <w:r w:rsidR="00B17197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ec</w:t>
      </w:r>
      <w:r w:rsidR="009D090C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3E13F0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="00B17197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280121" w:rsidRPr="004B067B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14:paraId="4B4DB6D9" w14:textId="77777777" w:rsidR="003E13F0" w:rsidRPr="004B067B" w:rsidRDefault="003E13F0" w:rsidP="003E13F0">
      <w:pPr>
        <w:rPr>
          <w:rFonts w:ascii="Arial" w:hAnsi="Arial" w:cs="Arial"/>
          <w:lang w:val="sl-SI"/>
        </w:rPr>
      </w:pPr>
    </w:p>
    <w:p w14:paraId="7F6C7852" w14:textId="77777777" w:rsidR="003E13F0" w:rsidRPr="004B067B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272BDF47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0EBA7" w14:textId="1C8555ED" w:rsidR="003E13F0" w:rsidRPr="004B067B" w:rsidRDefault="004B067B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4B067B">
              <w:rPr>
                <w:rFonts w:cs="Arial"/>
                <w:b/>
                <w:sz w:val="20"/>
              </w:rPr>
              <w:t xml:space="preserve">SKUPNO PREDVIDENO </w:t>
            </w:r>
            <w:r w:rsidR="003E13F0" w:rsidRPr="004B067B">
              <w:rPr>
                <w:rFonts w:cs="Arial"/>
                <w:b/>
                <w:sz w:val="20"/>
              </w:rPr>
              <w:t>ŠTEVI</w:t>
            </w:r>
            <w:r w:rsidR="00B17197" w:rsidRPr="004B067B">
              <w:rPr>
                <w:rFonts w:cs="Arial"/>
                <w:b/>
                <w:sz w:val="20"/>
              </w:rPr>
              <w:t>LO TOČK</w:t>
            </w:r>
            <w:r w:rsidR="003E13F0" w:rsidRPr="004B067B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D6E43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4B067B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4B067B">
              <w:rPr>
                <w:lang w:val="sl-SI"/>
              </w:rPr>
              <w:instrText xml:space="preserve"> FORMTEXT </w:instrText>
            </w:r>
            <w:r w:rsidRPr="004B067B">
              <w:rPr>
                <w:lang w:val="sl-SI"/>
              </w:rPr>
            </w:r>
            <w:r w:rsidRPr="004B067B">
              <w:rPr>
                <w:lang w:val="sl-SI"/>
              </w:rPr>
              <w:fldChar w:fldCharType="separate"/>
            </w:r>
            <w:r w:rsidRPr="004B067B">
              <w:rPr>
                <w:noProof/>
                <w:lang w:val="sl-SI"/>
              </w:rPr>
              <w:t> </w:t>
            </w:r>
            <w:r w:rsidRPr="004B067B">
              <w:rPr>
                <w:noProof/>
                <w:lang w:val="sl-SI"/>
              </w:rPr>
              <w:t> </w:t>
            </w:r>
            <w:r w:rsidRPr="004B067B">
              <w:rPr>
                <w:noProof/>
                <w:lang w:val="sl-SI"/>
              </w:rPr>
              <w:t> </w:t>
            </w:r>
            <w:r w:rsidRPr="004B067B">
              <w:rPr>
                <w:noProof/>
                <w:lang w:val="sl-SI"/>
              </w:rPr>
              <w:t> </w:t>
            </w:r>
            <w:r w:rsidRPr="004B067B">
              <w:rPr>
                <w:noProof/>
                <w:lang w:val="sl-SI"/>
              </w:rPr>
              <w:t> </w:t>
            </w:r>
            <w:r w:rsidRPr="004B067B">
              <w:rPr>
                <w:lang w:val="sl-SI"/>
              </w:rPr>
              <w:fldChar w:fldCharType="end"/>
            </w:r>
          </w:p>
        </w:tc>
      </w:tr>
    </w:tbl>
    <w:p w14:paraId="59215F96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705CF18E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8ABBC4A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2F63255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099C7F3B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3C9C13D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64AFF611" w14:textId="77777777" w:rsidTr="003E13F0">
        <w:trPr>
          <w:trHeight w:val="241"/>
        </w:trPr>
        <w:tc>
          <w:tcPr>
            <w:tcW w:w="3348" w:type="dxa"/>
          </w:tcPr>
          <w:p w14:paraId="7E0733F2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7560D59A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1EEF7D8B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3A5BB5F2" w14:textId="77777777" w:rsidTr="003E13F0">
        <w:trPr>
          <w:trHeight w:val="483"/>
        </w:trPr>
        <w:tc>
          <w:tcPr>
            <w:tcW w:w="3348" w:type="dxa"/>
            <w:hideMark/>
          </w:tcPr>
          <w:p w14:paraId="4D7FC956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4B067B">
              <w:rPr>
                <w:rFonts w:ascii="Arial" w:hAnsi="Arial" w:cs="Arial"/>
                <w:lang w:val="sl-SI" w:eastAsia="en-US"/>
              </w:rPr>
            </w:r>
            <w:r w:rsidR="004B067B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6B5FC640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4456E13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69CAD3E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ACD71" w14:textId="77777777" w:rsidR="00300105" w:rsidRDefault="00300105">
      <w:r>
        <w:separator/>
      </w:r>
    </w:p>
  </w:endnote>
  <w:endnote w:type="continuationSeparator" w:id="0">
    <w:p w14:paraId="7EC5B79D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28535" w14:textId="77777777" w:rsidR="007357EB" w:rsidRDefault="007357EB">
    <w:pPr>
      <w:pStyle w:val="Noga"/>
    </w:pPr>
  </w:p>
  <w:p w14:paraId="689D035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4C5C1" w14:textId="77777777" w:rsidR="00300105" w:rsidRDefault="00300105">
      <w:r>
        <w:separator/>
      </w:r>
    </w:p>
  </w:footnote>
  <w:footnote w:type="continuationSeparator" w:id="0">
    <w:p w14:paraId="1C5D9E22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6BA40" w14:textId="77777777" w:rsidR="002D1E28" w:rsidRDefault="00307D5C" w:rsidP="0002539C">
    <w:pPr>
      <w:rPr>
        <w:rFonts w:ascii="Arial" w:hAnsi="Arial" w:cs="Arial"/>
      </w:rPr>
    </w:pPr>
    <w:r>
      <w:rPr>
        <w:noProof/>
        <w:lang w:eastAsia="sl-SI"/>
      </w:rPr>
      <w:drawing>
        <wp:inline distT="0" distB="0" distL="0" distR="0" wp14:anchorId="269A2528" wp14:editId="02904687">
          <wp:extent cx="4798956" cy="589819"/>
          <wp:effectExtent l="0" t="0" r="190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4033" cy="617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42064" w14:textId="77777777" w:rsidR="00307D5C" w:rsidRDefault="00307D5C" w:rsidP="002D1E28">
    <w:pPr>
      <w:pStyle w:val="Glava"/>
      <w:jc w:val="right"/>
      <w:rPr>
        <w:rFonts w:ascii="Arial" w:hAnsi="Arial" w:cs="Arial"/>
        <w:lang w:val="sl-SI"/>
      </w:rPr>
    </w:pPr>
  </w:p>
  <w:p w14:paraId="0D4B5F8B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1F9D085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07D5C"/>
    <w:rsid w:val="00343C3C"/>
    <w:rsid w:val="003607B2"/>
    <w:rsid w:val="003E13F0"/>
    <w:rsid w:val="00430578"/>
    <w:rsid w:val="004611D6"/>
    <w:rsid w:val="004B067B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942B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17197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19B693A0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25</cp:revision>
  <cp:lastPrinted>2014-06-19T09:00:00Z</cp:lastPrinted>
  <dcterms:created xsi:type="dcterms:W3CDTF">2020-08-17T07:44:00Z</dcterms:created>
  <dcterms:modified xsi:type="dcterms:W3CDTF">2021-06-02T09:46:00Z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